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5550" w14:textId="0F9D9DBB" w:rsidR="0058042B" w:rsidRPr="003E0522" w:rsidRDefault="0058042B" w:rsidP="0058042B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3E0522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2D6E1E">
        <w:rPr>
          <w:rFonts w:asciiTheme="minorHAnsi" w:hAnsiTheme="minorHAnsi" w:cstheme="minorHAnsi"/>
          <w:b/>
          <w:sz w:val="18"/>
          <w:szCs w:val="18"/>
        </w:rPr>
        <w:t>5</w:t>
      </w:r>
      <w:r w:rsidRPr="003E0522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72D695E2" w14:textId="77777777" w:rsidR="0058042B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</w:p>
    <w:p w14:paraId="2D40E54E" w14:textId="4E5568CF" w:rsidR="0058042B" w:rsidRPr="003E0522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Nr Postępowania: POST/EOD/EOD/BM/00</w:t>
      </w:r>
      <w:r w:rsidR="004D14A8">
        <w:rPr>
          <w:rFonts w:asciiTheme="minorHAnsi" w:hAnsiTheme="minorHAnsi" w:cs="Segoe UI"/>
          <w:b/>
          <w:bCs/>
          <w:iCs/>
          <w:sz w:val="18"/>
          <w:szCs w:val="18"/>
        </w:rPr>
        <w:t>1</w:t>
      </w:r>
      <w:r w:rsidR="002D6E1E">
        <w:rPr>
          <w:rFonts w:asciiTheme="minorHAnsi" w:hAnsiTheme="minorHAnsi" w:cs="Segoe UI"/>
          <w:b/>
          <w:bCs/>
          <w:iCs/>
          <w:sz w:val="18"/>
          <w:szCs w:val="18"/>
        </w:rPr>
        <w:t>66</w:t>
      </w:r>
      <w:r w:rsidR="00BF08D9">
        <w:rPr>
          <w:rFonts w:asciiTheme="minorHAnsi" w:hAnsiTheme="minorHAnsi" w:cs="Segoe UI"/>
          <w:b/>
          <w:bCs/>
          <w:iCs/>
          <w:sz w:val="18"/>
          <w:szCs w:val="18"/>
        </w:rPr>
        <w:t>/</w:t>
      </w: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20</w:t>
      </w:r>
      <w:r w:rsidR="00762D6A">
        <w:rPr>
          <w:rFonts w:asciiTheme="minorHAnsi" w:hAnsiTheme="minorHAnsi" w:cs="Segoe UI"/>
          <w:b/>
          <w:bCs/>
          <w:iCs/>
          <w:sz w:val="18"/>
          <w:szCs w:val="18"/>
        </w:rPr>
        <w:t>2</w:t>
      </w:r>
      <w:r w:rsidR="002676F4">
        <w:rPr>
          <w:rFonts w:asciiTheme="minorHAnsi" w:hAnsiTheme="minorHAnsi" w:cs="Segoe UI"/>
          <w:b/>
          <w:bCs/>
          <w:iCs/>
          <w:sz w:val="18"/>
          <w:szCs w:val="18"/>
        </w:rPr>
        <w:t>6</w:t>
      </w:r>
      <w:r w:rsidRPr="003E052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2DA9B1E3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</w:p>
    <w:p w14:paraId="621A0F0E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CC071C4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DD93257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306CE7AF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5D00E14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5CECC7E" w14:textId="77777777" w:rsidR="0058042B" w:rsidRPr="003E0522" w:rsidRDefault="0058042B" w:rsidP="0058042B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3E0522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6987A8A1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145D24CC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545966B2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4C5AA89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E2C048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9B5FF03" w14:textId="77777777" w:rsidR="0058042B" w:rsidRPr="003E0522" w:rsidRDefault="0058042B" w:rsidP="0058042B">
      <w:pPr>
        <w:jc w:val="both"/>
        <w:rPr>
          <w:rFonts w:asciiTheme="minorHAnsi" w:hAnsiTheme="minorHAnsi" w:cs="Segoe UI"/>
          <w:sz w:val="18"/>
          <w:szCs w:val="18"/>
        </w:rPr>
      </w:pPr>
      <w:r w:rsidRPr="003E0522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(nazwa Wykonawcy) </w:t>
      </w:r>
    </w:p>
    <w:p w14:paraId="060505BD" w14:textId="77777777" w:rsidR="0058042B" w:rsidRPr="003E0522" w:rsidRDefault="0058042B" w:rsidP="0058042B">
      <w:pPr>
        <w:jc w:val="both"/>
        <w:rPr>
          <w:rFonts w:asciiTheme="minorHAnsi" w:eastAsia="Calibri" w:hAnsiTheme="minorHAnsi"/>
          <w:i/>
          <w:sz w:val="18"/>
          <w:szCs w:val="18"/>
        </w:rPr>
      </w:pPr>
      <w:r>
        <w:rPr>
          <w:rFonts w:asciiTheme="minorHAnsi" w:hAnsiTheme="minorHAnsi" w:cs="Segoe UI"/>
          <w:sz w:val="18"/>
          <w:szCs w:val="18"/>
        </w:rPr>
        <w:t>Oświadczam, iż rachunek</w:t>
      </w:r>
      <w:r w:rsidRPr="003E0522">
        <w:rPr>
          <w:rFonts w:asciiTheme="minorHAnsi" w:hAnsiTheme="minorHAnsi" w:cs="Segoe UI"/>
          <w:sz w:val="18"/>
          <w:szCs w:val="18"/>
        </w:rPr>
        <w:t xml:space="preserve"> bankowy o nr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3E0522">
        <w:rPr>
          <w:rFonts w:asciiTheme="minorHAnsi" w:hAnsiTheme="minorHAnsi" w:cs="Segoe UI"/>
          <w:sz w:val="18"/>
          <w:szCs w:val="18"/>
        </w:rPr>
        <w:t>wskazany do umowy / na fakturze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jest* / nie jest * </w:t>
      </w:r>
      <w:r w:rsidRPr="003E0522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09B9C98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77402ED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78A10640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479C26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E22EA43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7C82032C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22C0B256" w14:textId="77777777" w:rsidR="0058042B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45F3143B" w14:textId="77777777" w:rsidR="002D6E1E" w:rsidRDefault="002D6E1E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7997FC2F" w14:textId="77777777" w:rsidR="002D6E1E" w:rsidRDefault="002D6E1E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1931F545" w14:textId="77777777" w:rsidR="002D6E1E" w:rsidRDefault="002D6E1E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6FC184A" w14:textId="77777777" w:rsidR="002D6E1E" w:rsidRPr="003E0522" w:rsidRDefault="002D6E1E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58650C0" w14:textId="77777777" w:rsidR="0058042B" w:rsidRPr="003E0522" w:rsidRDefault="0058042B" w:rsidP="00D24B35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1CD4C8D8" w14:textId="27719539" w:rsidR="002D6E1E" w:rsidRDefault="0058042B" w:rsidP="00D24B35">
      <w:pPr>
        <w:ind w:left="609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w imieniu Wykonawcy lub  pieczątka wraz z podpisem</w:t>
      </w:r>
    </w:p>
    <w:p w14:paraId="4B766939" w14:textId="77777777" w:rsidR="002D6E1E" w:rsidRDefault="002D6E1E">
      <w:pPr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>
        <w:rPr>
          <w:rFonts w:ascii="Calibri" w:eastAsia="Calibri" w:hAnsi="Calibri" w:cs="Segoe UI"/>
          <w:b/>
          <w:i/>
          <w:sz w:val="16"/>
          <w:szCs w:val="18"/>
          <w:lang w:eastAsia="en-US"/>
        </w:rPr>
        <w:br w:type="page"/>
      </w:r>
    </w:p>
    <w:p w14:paraId="25E4BC03" w14:textId="21F76921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lastRenderedPageBreak/>
        <w:t xml:space="preserve">Załącznik nr </w:t>
      </w:r>
      <w:r w:rsidR="002D6E1E">
        <w:rPr>
          <w:rFonts w:asciiTheme="minorHAnsi" w:hAnsiTheme="minorHAnsi" w:cstheme="minorHAnsi"/>
          <w:b/>
          <w:sz w:val="18"/>
          <w:szCs w:val="18"/>
        </w:rPr>
        <w:t>6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530D745D" w14:textId="0C001889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 w:rsidR="00870B91"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4D14A8">
        <w:rPr>
          <w:rFonts w:asciiTheme="minorHAnsi" w:hAnsiTheme="minorHAnsi" w:cstheme="minorHAnsi"/>
          <w:b/>
          <w:bCs/>
          <w:noProof/>
          <w:sz w:val="18"/>
          <w:szCs w:val="18"/>
        </w:rPr>
        <w:t>1</w:t>
      </w:r>
      <w:r w:rsidR="002D6E1E">
        <w:rPr>
          <w:rFonts w:asciiTheme="minorHAnsi" w:hAnsiTheme="minorHAnsi" w:cstheme="minorHAnsi"/>
          <w:b/>
          <w:bCs/>
          <w:noProof/>
          <w:sz w:val="18"/>
          <w:szCs w:val="18"/>
        </w:rPr>
        <w:t>66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2676F4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516D3311" w14:textId="77777777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7E94923A" w14:textId="648EB2C6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24BAB32F" w14:textId="77777777" w:rsidR="00092925" w:rsidRPr="00AB4697" w:rsidRDefault="00092925" w:rsidP="00092925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978CC25" w14:textId="77777777" w:rsidR="00092925" w:rsidRPr="00AB4697" w:rsidRDefault="00092925" w:rsidP="00092925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A3C7884" w14:textId="77777777" w:rsidR="00092925" w:rsidRDefault="00092925" w:rsidP="00092925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CE827F6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151D133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92925" w:rsidRPr="002A6056" w14:paraId="693B644E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AD35A49" w14:textId="77777777" w:rsidR="00092925" w:rsidRPr="002A6056" w:rsidRDefault="00092925" w:rsidP="007B1632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92925" w:rsidRPr="002A6056" w14:paraId="0AA1F850" w14:textId="77777777" w:rsidTr="00A809DE">
        <w:trPr>
          <w:trHeight w:val="464"/>
        </w:trPr>
        <w:tc>
          <w:tcPr>
            <w:tcW w:w="1258" w:type="pct"/>
            <w:vAlign w:val="center"/>
          </w:tcPr>
          <w:p w14:paraId="2683F09C" w14:textId="77777777" w:rsidR="00092925" w:rsidRPr="002A6056" w:rsidRDefault="00092925" w:rsidP="00A809DE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2EB2563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4D633D9" w14:textId="77777777" w:rsidTr="00A809DE">
        <w:trPr>
          <w:trHeight w:val="1304"/>
        </w:trPr>
        <w:tc>
          <w:tcPr>
            <w:tcW w:w="1258" w:type="pct"/>
            <w:vAlign w:val="center"/>
          </w:tcPr>
          <w:p w14:paraId="02BFCC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30FC13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5E73FBA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28A07A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453ED7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2CA456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92925" w:rsidRPr="002A6056" w14:paraId="231C8B84" w14:textId="77777777" w:rsidTr="00A809DE">
        <w:tc>
          <w:tcPr>
            <w:tcW w:w="1258" w:type="pct"/>
            <w:vAlign w:val="center"/>
          </w:tcPr>
          <w:p w14:paraId="088FF017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4FA572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2EF5BB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39EA42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80BF46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0DAC393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1142E1EF" w14:textId="77777777" w:rsidTr="00A809DE">
        <w:tc>
          <w:tcPr>
            <w:tcW w:w="1258" w:type="pct"/>
            <w:vAlign w:val="center"/>
          </w:tcPr>
          <w:p w14:paraId="1920FCD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21901B7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07B9FB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1AC163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11DDF05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0A58F1D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30DB189E" w14:textId="77777777" w:rsidTr="00A809DE">
        <w:tc>
          <w:tcPr>
            <w:tcW w:w="1258" w:type="pct"/>
            <w:vAlign w:val="center"/>
          </w:tcPr>
          <w:p w14:paraId="4DE247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EFCD2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169D7B9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329B8C4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1462392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7370BBF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5CA66E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92925" w:rsidRPr="002A6056" w14:paraId="773D7B4F" w14:textId="77777777" w:rsidTr="00A809DE">
        <w:tc>
          <w:tcPr>
            <w:tcW w:w="1258" w:type="pct"/>
            <w:vAlign w:val="center"/>
          </w:tcPr>
          <w:p w14:paraId="604C37A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70085E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A1D75D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80E713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CB0823C" w14:textId="77777777" w:rsidR="00092925" w:rsidRPr="002A6056" w:rsidRDefault="00092925" w:rsidP="007B1632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92925" w:rsidRPr="002A6056" w14:paraId="6911897D" w14:textId="77777777" w:rsidTr="00A809DE">
        <w:trPr>
          <w:trHeight w:val="246"/>
        </w:trPr>
        <w:tc>
          <w:tcPr>
            <w:tcW w:w="1258" w:type="pct"/>
            <w:vMerge w:val="restart"/>
            <w:vAlign w:val="center"/>
          </w:tcPr>
          <w:p w14:paraId="6E2DB557" w14:textId="77777777" w:rsidR="00092925" w:rsidRPr="002A6056" w:rsidRDefault="00092925" w:rsidP="00A809DE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6A92CAF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1C80F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AD1500E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AF8F3F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6BB329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535117F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92925" w:rsidRPr="002A6056" w14:paraId="7E127A42" w14:textId="77777777" w:rsidTr="00A809DE">
        <w:trPr>
          <w:trHeight w:val="555"/>
        </w:trPr>
        <w:tc>
          <w:tcPr>
            <w:tcW w:w="1258" w:type="pct"/>
            <w:vMerge/>
            <w:vAlign w:val="center"/>
          </w:tcPr>
          <w:p w14:paraId="60D47F0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31A7B6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9FDC17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6F2D26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C7ECF2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7DCD55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DF0645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A45FDE7" w14:textId="77777777" w:rsidR="00092925" w:rsidRPr="002A6056" w:rsidRDefault="00092925" w:rsidP="007B1632">
            <w:pPr>
              <w:numPr>
                <w:ilvl w:val="0"/>
                <w:numId w:val="41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5A2A4568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2B5935B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AE2C51B" w14:textId="77777777" w:rsidR="00092925" w:rsidRPr="002A6056" w:rsidRDefault="00092925" w:rsidP="00A809DE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58B0556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FC8496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1B49BC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8C822E4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0EF4E4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9A141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2D028A1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5781088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1F277D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183AF0C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2834D53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0DE3A826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71B66A2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92925" w:rsidRPr="002A6056" w14:paraId="7BF07590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5E92300" w14:textId="77777777" w:rsidR="00092925" w:rsidRPr="002A6056" w:rsidRDefault="00092925" w:rsidP="007B1632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92925" w:rsidRPr="002A6056" w14:paraId="77C0BDBB" w14:textId="77777777" w:rsidTr="00A809DE">
        <w:tc>
          <w:tcPr>
            <w:tcW w:w="1258" w:type="pct"/>
            <w:vAlign w:val="center"/>
          </w:tcPr>
          <w:p w14:paraId="52DB08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7EF70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B7633A0" w14:textId="77777777" w:rsidTr="00A809DE">
        <w:tc>
          <w:tcPr>
            <w:tcW w:w="1258" w:type="pct"/>
            <w:vAlign w:val="center"/>
          </w:tcPr>
          <w:p w14:paraId="383BA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63C36E9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24B29D2" w14:textId="77777777" w:rsidTr="00A809DE">
        <w:tc>
          <w:tcPr>
            <w:tcW w:w="1258" w:type="pct"/>
            <w:vAlign w:val="center"/>
          </w:tcPr>
          <w:p w14:paraId="60A777B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3A955B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35EEBD2" w14:textId="77777777" w:rsidTr="00A809DE">
        <w:tc>
          <w:tcPr>
            <w:tcW w:w="1258" w:type="pct"/>
            <w:vAlign w:val="center"/>
          </w:tcPr>
          <w:p w14:paraId="78904849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5232010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38F6456" w14:textId="77777777" w:rsidTr="00A809DE">
        <w:tc>
          <w:tcPr>
            <w:tcW w:w="1258" w:type="pct"/>
            <w:vAlign w:val="center"/>
          </w:tcPr>
          <w:p w14:paraId="4B89B58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D06A907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EE89809" w14:textId="77777777" w:rsidTr="00A809DE">
        <w:tc>
          <w:tcPr>
            <w:tcW w:w="1258" w:type="pct"/>
            <w:vAlign w:val="center"/>
          </w:tcPr>
          <w:p w14:paraId="2F08F53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05B3D46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DF8F840" w14:textId="77777777" w:rsidTr="00A809DE">
        <w:tc>
          <w:tcPr>
            <w:tcW w:w="1258" w:type="pct"/>
            <w:vAlign w:val="center"/>
          </w:tcPr>
          <w:p w14:paraId="1C1D6D9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001BE9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D774DD7" w14:textId="77777777" w:rsidTr="00A809DE">
        <w:tc>
          <w:tcPr>
            <w:tcW w:w="1258" w:type="pct"/>
            <w:vAlign w:val="center"/>
          </w:tcPr>
          <w:p w14:paraId="635889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6ACC7B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36CE52A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4F20314" w14:textId="77777777" w:rsidR="00092925" w:rsidRPr="002A6056" w:rsidRDefault="00092925" w:rsidP="007B1632">
            <w:pPr>
              <w:numPr>
                <w:ilvl w:val="0"/>
                <w:numId w:val="36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92925" w:rsidRPr="002A6056" w14:paraId="7B9E4685" w14:textId="77777777" w:rsidTr="00A809DE">
        <w:tc>
          <w:tcPr>
            <w:tcW w:w="1258" w:type="pct"/>
            <w:vAlign w:val="center"/>
          </w:tcPr>
          <w:p w14:paraId="33A060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A9D9D0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4C0B435" w14:textId="77777777" w:rsidTr="00A809DE">
        <w:tc>
          <w:tcPr>
            <w:tcW w:w="1258" w:type="pct"/>
            <w:vAlign w:val="center"/>
          </w:tcPr>
          <w:p w14:paraId="02045DDF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7C91E9B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1463A4A" w14:textId="77777777" w:rsidTr="00A809DE">
        <w:tc>
          <w:tcPr>
            <w:tcW w:w="1258" w:type="pct"/>
            <w:vAlign w:val="center"/>
          </w:tcPr>
          <w:p w14:paraId="6FCE16D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04E274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BAF9E48" w14:textId="77777777" w:rsidTr="00A809DE">
        <w:trPr>
          <w:trHeight w:val="790"/>
        </w:trPr>
        <w:tc>
          <w:tcPr>
            <w:tcW w:w="1258" w:type="pct"/>
            <w:vAlign w:val="center"/>
          </w:tcPr>
          <w:p w14:paraId="5E37251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0497A986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494F20F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D725D10" w14:textId="77777777" w:rsidTr="00A809DE">
        <w:trPr>
          <w:trHeight w:val="327"/>
        </w:trPr>
        <w:tc>
          <w:tcPr>
            <w:tcW w:w="1258" w:type="pct"/>
            <w:vAlign w:val="center"/>
          </w:tcPr>
          <w:p w14:paraId="1B581D1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1E614C7C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15BFE2F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6F7E1F58" w14:textId="77777777" w:rsidTr="00A809DE">
        <w:tc>
          <w:tcPr>
            <w:tcW w:w="1258" w:type="pct"/>
            <w:vAlign w:val="center"/>
          </w:tcPr>
          <w:p w14:paraId="2769386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0AA4CDF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ECF6E2" w14:textId="77777777" w:rsidTr="00A809DE">
        <w:tc>
          <w:tcPr>
            <w:tcW w:w="1258" w:type="pct"/>
            <w:vAlign w:val="center"/>
          </w:tcPr>
          <w:p w14:paraId="5485700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E27762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740A1E9" w14:textId="77777777" w:rsidTr="00A809DE">
        <w:tc>
          <w:tcPr>
            <w:tcW w:w="1258" w:type="pct"/>
            <w:vAlign w:val="center"/>
          </w:tcPr>
          <w:p w14:paraId="1FC81C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07046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E414DE6" w14:textId="77777777" w:rsidTr="00A809DE">
        <w:trPr>
          <w:trHeight w:val="530"/>
        </w:trPr>
        <w:tc>
          <w:tcPr>
            <w:tcW w:w="1258" w:type="pct"/>
            <w:vAlign w:val="center"/>
          </w:tcPr>
          <w:p w14:paraId="45902D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473BE59A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5FE423E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AEFD6B9" w14:textId="77777777" w:rsidTr="00A809DE">
        <w:trPr>
          <w:trHeight w:val="313"/>
        </w:trPr>
        <w:tc>
          <w:tcPr>
            <w:tcW w:w="1258" w:type="pct"/>
            <w:vAlign w:val="center"/>
          </w:tcPr>
          <w:p w14:paraId="3A563E4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199F2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0A4D84E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3A09C316" w14:textId="77777777" w:rsidTr="00A809DE">
        <w:tc>
          <w:tcPr>
            <w:tcW w:w="1258" w:type="pct"/>
          </w:tcPr>
          <w:p w14:paraId="3E0D646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2D0A9A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06C3AFA" w14:textId="77777777" w:rsidTr="00A809DE">
        <w:tc>
          <w:tcPr>
            <w:tcW w:w="1258" w:type="pct"/>
          </w:tcPr>
          <w:p w14:paraId="238E052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1A685AB3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F9874CF" w14:textId="77777777" w:rsidTr="00A809DE">
        <w:tc>
          <w:tcPr>
            <w:tcW w:w="1258" w:type="pct"/>
          </w:tcPr>
          <w:p w14:paraId="431F5A4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24D6CD8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8FF2204" w14:textId="77777777" w:rsidTr="00A809DE">
        <w:tc>
          <w:tcPr>
            <w:tcW w:w="1258" w:type="pct"/>
          </w:tcPr>
          <w:p w14:paraId="76C61A3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E7A05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0629562" w14:textId="77777777" w:rsidTr="00A809DE">
        <w:trPr>
          <w:trHeight w:val="530"/>
        </w:trPr>
        <w:tc>
          <w:tcPr>
            <w:tcW w:w="1258" w:type="pct"/>
          </w:tcPr>
          <w:p w14:paraId="4EC8C95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07E02EC7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E6F2F8E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03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4707F5F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AD33D65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4E73C6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66045CA2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EE8D8E0" w14:textId="77777777" w:rsidTr="00A809DE">
        <w:trPr>
          <w:trHeight w:val="325"/>
        </w:trPr>
        <w:tc>
          <w:tcPr>
            <w:tcW w:w="1258" w:type="pct"/>
          </w:tcPr>
          <w:p w14:paraId="7109A4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1A0AAC2B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67B9AA8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75D4EBE7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46AF7BB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6AE6953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3C0B44F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761408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8F42BA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1A3B14D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679A280E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1FFF9FA4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C9C2867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7DC6B861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4B9C4D96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46594025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68FE9E4F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0B0C38DC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6EEE029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3BE59326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714AF93C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4486A3B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492047F4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76753268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91BA6A9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04D5640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096A669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51ED60E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1AAA64EB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15EE424C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7072168D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63D82139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57F673D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33A87FB4" w14:textId="77777777" w:rsidR="00092925" w:rsidRPr="002A6056" w:rsidRDefault="00092925" w:rsidP="00092925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6237EFA2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16F1127D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395F09D2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0E0890EA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79AC0964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57F13DDC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5CDEF69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0A5E3C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271F3D1B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7477EE20" w14:textId="77777777" w:rsidR="00092925" w:rsidRPr="002A6056" w:rsidRDefault="00092925" w:rsidP="007B1632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37F7401B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236316AA" w14:textId="77777777" w:rsidR="00092925" w:rsidRPr="002A6056" w:rsidRDefault="00092925" w:rsidP="007B1632">
      <w:pPr>
        <w:numPr>
          <w:ilvl w:val="0"/>
          <w:numId w:val="40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2B693CD8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F4FF013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38B9FF4A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5283936C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1CBB7266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5E207690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E716568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7F4BFA41" w14:textId="77777777" w:rsidR="00092925" w:rsidRPr="002A6056" w:rsidRDefault="00092925" w:rsidP="00092925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20CC87A7" w14:textId="77777777" w:rsidR="00092925" w:rsidRPr="002A6056" w:rsidRDefault="00092925" w:rsidP="007B1632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617CC4D8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A986EA2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14D9005D" w14:textId="77777777" w:rsidR="00092925" w:rsidRPr="002A6056" w:rsidRDefault="00092925" w:rsidP="007B1632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63EFBC8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7F1FC76D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013298A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0D165865" w14:textId="77777777" w:rsidR="00092925" w:rsidRPr="002A6056" w:rsidRDefault="00092925" w:rsidP="00092925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92925" w:rsidRPr="002A6056" w14:paraId="67523A64" w14:textId="77777777" w:rsidTr="00A809DE">
        <w:trPr>
          <w:trHeight w:val="439"/>
        </w:trPr>
        <w:tc>
          <w:tcPr>
            <w:tcW w:w="1655" w:type="pct"/>
            <w:shd w:val="clear" w:color="auto" w:fill="auto"/>
          </w:tcPr>
          <w:p w14:paraId="2D49D07E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3D040CA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92925" w:rsidRPr="002A6056" w14:paraId="482613FD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58970EF1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625186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92925" w:rsidRPr="002A6056" w14:paraId="507A377A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77D9B250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59AAC5B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49D324A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443215C6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92925" w:rsidRPr="002A6056" w14:paraId="7816A84A" w14:textId="77777777" w:rsidTr="00A809DE">
        <w:tc>
          <w:tcPr>
            <w:tcW w:w="1655" w:type="pct"/>
            <w:shd w:val="clear" w:color="auto" w:fill="auto"/>
          </w:tcPr>
          <w:p w14:paraId="7BAF2865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ADAC2C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66B2C2AA" w14:textId="77777777" w:rsidR="00092925" w:rsidRPr="002A6056" w:rsidRDefault="00092925" w:rsidP="007B163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72E2D3D0" w14:textId="77777777" w:rsidR="00092925" w:rsidRPr="002A6056" w:rsidRDefault="00092925" w:rsidP="007B163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02E4CD86" w14:textId="77777777" w:rsidR="00092925" w:rsidRPr="002A6056" w:rsidRDefault="00092925" w:rsidP="007B163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1EAD4401" w14:textId="77777777" w:rsidR="00092925" w:rsidRPr="002A6056" w:rsidRDefault="00092925" w:rsidP="007B163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92925" w:rsidRPr="002A6056" w14:paraId="14544C8E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18430C22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F352188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92925" w:rsidRPr="002A6056" w14:paraId="35876987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01099784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0651B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557973C8" w14:textId="77777777" w:rsidR="00092925" w:rsidRPr="002A6056" w:rsidRDefault="00092925" w:rsidP="007B1632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2F5B9B98" w14:textId="77777777" w:rsidR="00092925" w:rsidRPr="002A6056" w:rsidRDefault="00092925" w:rsidP="007B1632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86CEB2F" w14:textId="77777777" w:rsidR="00092925" w:rsidRPr="002A6056" w:rsidRDefault="00092925" w:rsidP="007B1632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92925" w:rsidRPr="002A6056" w14:paraId="21BC39FA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26E838C3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35D646B7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7863A4F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92925" w:rsidRPr="002A6056" w14:paraId="6DAF3BF5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4D08DFBF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7C7781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0A0176E5" w14:textId="77777777" w:rsidR="00092925" w:rsidRPr="002A6056" w:rsidRDefault="00092925" w:rsidP="007B1632">
            <w:pPr>
              <w:pStyle w:val="Akapitzlist"/>
              <w:numPr>
                <w:ilvl w:val="0"/>
                <w:numId w:val="45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53AD94C" w14:textId="77777777" w:rsidR="00092925" w:rsidRPr="002A6056" w:rsidRDefault="00092925" w:rsidP="007B1632">
            <w:pPr>
              <w:pStyle w:val="Akapitzlist"/>
              <w:numPr>
                <w:ilvl w:val="0"/>
                <w:numId w:val="45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92925" w:rsidRPr="002A6056" w14:paraId="6B3A4A03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769C0FE0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19F78A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92925" w:rsidRPr="002A6056" w14:paraId="07E38587" w14:textId="77777777" w:rsidTr="00A809DE">
        <w:trPr>
          <w:trHeight w:val="702"/>
        </w:trPr>
        <w:tc>
          <w:tcPr>
            <w:tcW w:w="1655" w:type="pct"/>
            <w:shd w:val="clear" w:color="auto" w:fill="auto"/>
          </w:tcPr>
          <w:p w14:paraId="36364FF9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A6D919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92925" w:rsidRPr="002A6056" w14:paraId="63E97114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3E863FAB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4562BB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92925" w:rsidRPr="002A6056" w14:paraId="587CF4F2" w14:textId="77777777" w:rsidTr="00A80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0DA4019B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7DE5C04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4635F33E" w14:textId="77777777" w:rsidR="002534C2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5FA1E51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A8D10D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0138DAE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19CC95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968100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3C00691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79C01F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EC561D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FFECA5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DE4928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82E668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6829603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5AFF3D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295803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C73B30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F9E422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43BB94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194D0B9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F647C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01CF5A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15CF237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2C9B39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AD2615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71A838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CF5C926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AAA5E3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633B2D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5D7196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0EC9B0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ED6F6C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52E2A6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6E2FA8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1A242A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939DB7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E9728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6B59EF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194DEE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C87188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E21A48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C027E1" w:rsidSect="00FF4AA0">
      <w:headerReference w:type="default" r:id="rId11"/>
      <w:footerReference w:type="even" r:id="rId12"/>
      <w:footerReference w:type="default" r:id="rId13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C3D7" w14:textId="77777777" w:rsidR="00010BB7" w:rsidRDefault="00010BB7" w:rsidP="00566A36">
      <w:r>
        <w:separator/>
      </w:r>
    </w:p>
  </w:endnote>
  <w:endnote w:type="continuationSeparator" w:id="0">
    <w:p w14:paraId="53356F3B" w14:textId="77777777" w:rsidR="00010BB7" w:rsidRDefault="00010BB7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3B1949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BAD5" w14:textId="77777777" w:rsidR="00010BB7" w:rsidRDefault="00010BB7" w:rsidP="00566A36">
      <w:r>
        <w:separator/>
      </w:r>
    </w:p>
  </w:footnote>
  <w:footnote w:type="continuationSeparator" w:id="0">
    <w:p w14:paraId="4768AB9A" w14:textId="77777777" w:rsidR="00010BB7" w:rsidRDefault="00010BB7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2BC7BD8"/>
    <w:multiLevelType w:val="hybridMultilevel"/>
    <w:tmpl w:val="C186EC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8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3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3"/>
  </w:num>
  <w:num w:numId="4" w16cid:durableId="651371327">
    <w:abstractNumId w:val="13"/>
  </w:num>
  <w:num w:numId="5" w16cid:durableId="1281258207">
    <w:abstractNumId w:val="26"/>
  </w:num>
  <w:num w:numId="6" w16cid:durableId="1277328490">
    <w:abstractNumId w:val="11"/>
  </w:num>
  <w:num w:numId="7" w16cid:durableId="1968124746">
    <w:abstractNumId w:val="28"/>
  </w:num>
  <w:num w:numId="8" w16cid:durableId="278073511">
    <w:abstractNumId w:val="29"/>
  </w:num>
  <w:num w:numId="9" w16cid:durableId="747577163">
    <w:abstractNumId w:val="40"/>
  </w:num>
  <w:num w:numId="10" w16cid:durableId="1002003400">
    <w:abstractNumId w:val="58"/>
  </w:num>
  <w:num w:numId="11" w16cid:durableId="2106919439">
    <w:abstractNumId w:val="59"/>
  </w:num>
  <w:num w:numId="12" w16cid:durableId="780146346">
    <w:abstractNumId w:val="10"/>
  </w:num>
  <w:num w:numId="13" w16cid:durableId="1955404637">
    <w:abstractNumId w:val="30"/>
  </w:num>
  <w:num w:numId="14" w16cid:durableId="1806191918">
    <w:abstractNumId w:val="44"/>
  </w:num>
  <w:num w:numId="15" w16cid:durableId="1683623989">
    <w:abstractNumId w:val="32"/>
  </w:num>
  <w:num w:numId="16" w16cid:durableId="1964770615">
    <w:abstractNumId w:val="38"/>
  </w:num>
  <w:num w:numId="17" w16cid:durableId="4569892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3"/>
  </w:num>
  <w:num w:numId="21" w16cid:durableId="415662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5"/>
  </w:num>
  <w:num w:numId="23" w16cid:durableId="161883070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6"/>
  </w:num>
  <w:num w:numId="29" w16cid:durableId="737728">
    <w:abstractNumId w:val="51"/>
  </w:num>
  <w:num w:numId="30" w16cid:durableId="1261136531">
    <w:abstractNumId w:val="35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8"/>
  </w:num>
  <w:num w:numId="35" w16cid:durableId="492792194">
    <w:abstractNumId w:val="23"/>
  </w:num>
  <w:num w:numId="36" w16cid:durableId="1263608425">
    <w:abstractNumId w:val="41"/>
  </w:num>
  <w:num w:numId="37" w16cid:durableId="1855656363">
    <w:abstractNumId w:val="54"/>
  </w:num>
  <w:num w:numId="38" w16cid:durableId="626278269">
    <w:abstractNumId w:val="52"/>
  </w:num>
  <w:num w:numId="39" w16cid:durableId="807017037">
    <w:abstractNumId w:val="14"/>
  </w:num>
  <w:num w:numId="40" w16cid:durableId="1850488165">
    <w:abstractNumId w:val="55"/>
  </w:num>
  <w:num w:numId="41" w16cid:durableId="1816336490">
    <w:abstractNumId w:val="57"/>
  </w:num>
  <w:num w:numId="42" w16cid:durableId="232473711">
    <w:abstractNumId w:val="50"/>
  </w:num>
  <w:num w:numId="43" w16cid:durableId="597326360">
    <w:abstractNumId w:val="34"/>
  </w:num>
  <w:num w:numId="44" w16cid:durableId="1052995351">
    <w:abstractNumId w:val="39"/>
  </w:num>
  <w:num w:numId="45" w16cid:durableId="604077929">
    <w:abstractNumId w:val="33"/>
  </w:num>
  <w:num w:numId="46" w16cid:durableId="93625222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04203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205421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85098284">
    <w:abstractNumId w:val="24"/>
  </w:num>
  <w:num w:numId="51" w16cid:durableId="54063006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5E4"/>
    <w:rsid w:val="000A5B18"/>
    <w:rsid w:val="000A6F8A"/>
    <w:rsid w:val="000A7D95"/>
    <w:rsid w:val="000B01C9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059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239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5D2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B7F3A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393F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395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6B22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1D1"/>
    <w:rsid w:val="002254D3"/>
    <w:rsid w:val="00226336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6E1E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67C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59E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5E3B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863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2E5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1A1E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703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472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13B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A68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632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A87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754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82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87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41BB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3BE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4DC4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34C1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4635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0C6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69D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11F6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601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5281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1D2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2C14"/>
    <w:rsid w:val="00E23774"/>
    <w:rsid w:val="00E23ECE"/>
    <w:rsid w:val="00E24A71"/>
    <w:rsid w:val="00E24BC4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8DA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89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6FFB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BAC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60FF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166_Zał.5 do SWZ_Oświadczenie o rachunku_EW Dychów-usługi serwisowe układów ppoż.docx</dmsv2BaseFileName>
    <dmsv2BaseDisplayName xmlns="http://schemas.microsoft.com/sharepoint/v3">166_Zał.5 do SWZ_Oświadczenie o rachunku_EW Dychów-usługi serwisowe układów ppoż</dmsv2BaseDisplayName>
    <dmsv2SWPP2ObjectNumber xmlns="http://schemas.microsoft.com/sharepoint/v3">POST/EOD/EOD/BM/00166/2026                        </dmsv2SWPP2ObjectNumber>
    <dmsv2SWPP2SumMD5 xmlns="http://schemas.microsoft.com/sharepoint/v3">d8f1c0b1ba4dc1b0ffd66cb37f5fe797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716416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25206764</dmsv2BaseClientSystemDocumentID>
    <dmsv2BaseModifiedByID xmlns="http://schemas.microsoft.com/sharepoint/v3">13113987</dmsv2BaseModifiedByID>
    <dmsv2BaseCreatedByID xmlns="http://schemas.microsoft.com/sharepoint/v3">13113987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FJ3FSM7XJ42E-2125144245-38066</_dlc_DocId>
    <_dlc_DocIdUrl xmlns="a19cb1c7-c5c7-46d4-85ae-d83685407bba">
      <Url>https://swpp2.dms.gkpge.pl/sites/43/_layouts/15/DocIdRedir.aspx?ID=FJ3FSM7XJ42E-2125144245-38066</Url>
      <Description>FJ3FSM7XJ42E-2125144245-38066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6F3F31-AADA-435E-BB52-E3082642427B}"/>
</file>

<file path=customXml/itemProps3.xml><?xml version="1.0" encoding="utf-8"?>
<ds:datastoreItem xmlns:ds="http://schemas.openxmlformats.org/officeDocument/2006/customXml" ds:itemID="{5C930A7F-4B17-44BD-B6F5-33287CF341D7}"/>
</file>

<file path=customXml/itemProps4.xml><?xml version="1.0" encoding="utf-8"?>
<ds:datastoreItem xmlns:ds="http://schemas.openxmlformats.org/officeDocument/2006/customXml" ds:itemID="{F134CCF1-D25A-4ED5-B9CB-4438E0588626}"/>
</file>

<file path=customXml/itemProps5.xml><?xml version="1.0" encoding="utf-8"?>
<ds:datastoreItem xmlns:ds="http://schemas.openxmlformats.org/officeDocument/2006/customXml" ds:itemID="{E61A038B-B649-4285-BED6-6BFDA73CA5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2627</Words>
  <Characters>15765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Jaworek Iwona [PGE E. Odnawialna S.A.]</cp:lastModifiedBy>
  <cp:revision>2</cp:revision>
  <cp:lastPrinted>2026-04-01T06:20:00Z</cp:lastPrinted>
  <dcterms:created xsi:type="dcterms:W3CDTF">2026-05-15T09:30:00Z</dcterms:created>
  <dcterms:modified xsi:type="dcterms:W3CDTF">2026-05-15T09:30:00Z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0x01018910000F8595ACD078E444BC8D29A591D96C02</vt:lpwstr>
  </property>
  <property fmtid="{D5CDD505-2E9C-101B-9397-08002B2CF9AE}" pid="10" name="_dlc_DocIdItemGuid">
    <vt:lpwstr>7f607d55-04d9-4972-af13-00859495ce13</vt:lpwstr>
  </property>
</Properties>
</file>